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EF0" w:rsidRPr="0044399E" w:rsidRDefault="00E81F53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ZP.271</w:t>
      </w:r>
      <w:r w:rsidR="008D5459" w:rsidRPr="0044399E">
        <w:rPr>
          <w:rFonts w:cs="Arial"/>
          <w:b/>
          <w:color w:val="000000" w:themeColor="text1"/>
          <w:szCs w:val="20"/>
        </w:rPr>
        <w:t>.</w:t>
      </w:r>
      <w:r w:rsidR="00D35989">
        <w:rPr>
          <w:rFonts w:cs="Arial"/>
          <w:b/>
          <w:color w:val="000000" w:themeColor="text1"/>
          <w:szCs w:val="20"/>
        </w:rPr>
        <w:t>2</w:t>
      </w:r>
      <w:r w:rsidR="00C34C99" w:rsidRPr="0044399E">
        <w:rPr>
          <w:rFonts w:cs="Arial"/>
          <w:b/>
          <w:color w:val="000000" w:themeColor="text1"/>
          <w:szCs w:val="20"/>
        </w:rPr>
        <w:t>.20</w:t>
      </w:r>
      <w:r w:rsidR="003D69E3" w:rsidRPr="0044399E">
        <w:rPr>
          <w:rFonts w:cs="Arial"/>
          <w:b/>
          <w:color w:val="000000" w:themeColor="text1"/>
          <w:szCs w:val="20"/>
        </w:rPr>
        <w:t>2</w:t>
      </w:r>
      <w:r w:rsidR="007D33FA">
        <w:rPr>
          <w:rFonts w:cs="Arial"/>
          <w:b/>
          <w:color w:val="000000" w:themeColor="text1"/>
          <w:szCs w:val="20"/>
        </w:rPr>
        <w:t>1</w:t>
      </w:r>
      <w:r w:rsidR="00890F35" w:rsidRPr="0044399E">
        <w:rPr>
          <w:rFonts w:cs="Arial"/>
          <w:b/>
          <w:color w:val="000000" w:themeColor="text1"/>
          <w:szCs w:val="20"/>
        </w:rPr>
        <w:tab/>
      </w:r>
      <w:r>
        <w:rPr>
          <w:rFonts w:cs="Arial"/>
          <w:b/>
          <w:color w:val="000000" w:themeColor="text1"/>
          <w:szCs w:val="20"/>
        </w:rPr>
        <w:t>Załącznik N</w:t>
      </w:r>
      <w:r w:rsidR="00706EF0" w:rsidRPr="0044399E">
        <w:rPr>
          <w:rFonts w:cs="Arial"/>
          <w:b/>
          <w:color w:val="000000" w:themeColor="text1"/>
          <w:szCs w:val="20"/>
        </w:rPr>
        <w:t xml:space="preserve">r </w:t>
      </w:r>
      <w:r w:rsidR="00D02078" w:rsidRPr="0044399E">
        <w:rPr>
          <w:rFonts w:cs="Arial"/>
          <w:b/>
          <w:color w:val="000000" w:themeColor="text1"/>
          <w:szCs w:val="20"/>
        </w:rPr>
        <w:t>6</w:t>
      </w:r>
      <w:r w:rsidR="00706EF0" w:rsidRPr="0044399E">
        <w:rPr>
          <w:rFonts w:cs="Arial"/>
          <w:b/>
          <w:color w:val="000000" w:themeColor="text1"/>
          <w:szCs w:val="20"/>
        </w:rPr>
        <w:t xml:space="preserve"> do SWZ</w:t>
      </w:r>
    </w:p>
    <w:p w:rsidR="00A900C8" w:rsidRPr="0044399E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ab/>
        <w:t>(przykładowy wzór)</w:t>
      </w:r>
    </w:p>
    <w:p w:rsidR="00A900C8" w:rsidRPr="0044399E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44399E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950738">
        <w:rPr>
          <w:rFonts w:cs="Arial"/>
          <w:b/>
          <w:color w:val="000000" w:themeColor="text1"/>
          <w:szCs w:val="20"/>
          <w:lang w:val="pl-PL"/>
        </w:rPr>
        <w:t>WYKONAWCÓW WSPÓLNIE UBIEGAJĄCYCH SIĘ</w:t>
      </w:r>
      <w:r w:rsidRPr="0044399E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:rsidR="00D35989" w:rsidRPr="00DA39DA" w:rsidRDefault="00A900C8" w:rsidP="00D35989">
      <w:pPr>
        <w:jc w:val="center"/>
        <w:outlineLvl w:val="0"/>
        <w:rPr>
          <w:rFonts w:cs="Arial"/>
          <w:b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Składając ofertę w postępowaniu o udzielenie zamówienia publicznego na</w:t>
      </w:r>
      <w:r w:rsidR="00E81F53">
        <w:rPr>
          <w:rFonts w:cs="Arial"/>
          <w:color w:val="000000" w:themeColor="text1"/>
          <w:szCs w:val="20"/>
        </w:rPr>
        <w:t xml:space="preserve">: </w:t>
      </w:r>
      <w:r w:rsidR="00D35989" w:rsidRPr="00D35989">
        <w:rPr>
          <w:rFonts w:cs="Arial"/>
          <w:i/>
          <w:szCs w:val="20"/>
        </w:rPr>
        <w:t>B</w:t>
      </w:r>
      <w:r w:rsidR="00D35989" w:rsidRPr="00D35989">
        <w:rPr>
          <w:rFonts w:cs="Arial"/>
          <w:i/>
          <w:color w:val="000000" w:themeColor="text1"/>
          <w:szCs w:val="20"/>
        </w:rPr>
        <w:t>udowę</w:t>
      </w:r>
      <w:r w:rsidR="00D35989" w:rsidRPr="00D35989">
        <w:rPr>
          <w:rFonts w:cs="Arial"/>
          <w:i/>
          <w:color w:val="000000" w:themeColor="text1"/>
          <w:szCs w:val="20"/>
        </w:rPr>
        <w:t xml:space="preserve"> dróg gminnych w miejscowości Pniewo</w:t>
      </w:r>
    </w:p>
    <w:p w:rsidR="00A900C8" w:rsidRPr="0044399E" w:rsidRDefault="00A900C8" w:rsidP="00A900C8">
      <w:pPr>
        <w:tabs>
          <w:tab w:val="left" w:leader="dot" w:pos="9639"/>
        </w:tabs>
        <w:spacing w:before="360"/>
        <w:rPr>
          <w:rFonts w:cs="Arial"/>
          <w:color w:val="000000" w:themeColor="text1"/>
          <w:szCs w:val="20"/>
        </w:rPr>
      </w:pPr>
      <w:bookmarkStart w:id="0" w:name="_GoBack"/>
      <w:bookmarkEnd w:id="0"/>
      <w:r w:rsidRPr="0044399E">
        <w:rPr>
          <w:rFonts w:cs="Arial"/>
          <w:color w:val="000000" w:themeColor="text1"/>
          <w:szCs w:val="20"/>
        </w:rPr>
        <w:t xml:space="preserve">my niżej podpisani </w:t>
      </w:r>
      <w:r w:rsidRPr="0044399E">
        <w:rPr>
          <w:rFonts w:cs="Arial"/>
          <w:color w:val="000000" w:themeColor="text1"/>
          <w:szCs w:val="20"/>
        </w:rPr>
        <w:tab/>
      </w:r>
    </w:p>
    <w:p w:rsidR="00A900C8" w:rsidRPr="0044399E" w:rsidRDefault="00A900C8" w:rsidP="00A900C8">
      <w:pPr>
        <w:pStyle w:val="Styl1"/>
        <w:tabs>
          <w:tab w:val="clear" w:pos="360"/>
          <w:tab w:val="left" w:pos="708"/>
        </w:tabs>
        <w:autoSpaceDE/>
        <w:adjustRightInd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reprezentujący Wykonawcę/Wykonawców:</w:t>
      </w:r>
    </w:p>
    <w:p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:rsidR="00A900C8" w:rsidRPr="0044399E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:rsidR="00A900C8" w:rsidRPr="0044399E" w:rsidRDefault="00A900C8" w:rsidP="00A900C8">
      <w:pPr>
        <w:spacing w:before="36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44399E">
        <w:rPr>
          <w:rFonts w:cs="Arial"/>
          <w:color w:val="000000" w:themeColor="text1"/>
          <w:szCs w:val="20"/>
        </w:rPr>
        <w:t xml:space="preserve"> i gwarancji</w:t>
      </w:r>
      <w:r w:rsidRPr="0044399E">
        <w:rPr>
          <w:rFonts w:cs="Arial"/>
          <w:color w:val="000000" w:themeColor="text1"/>
          <w:szCs w:val="20"/>
        </w:rPr>
        <w:t>.</w:t>
      </w:r>
    </w:p>
    <w:p w:rsidR="00A900C8" w:rsidRPr="0044399E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:rsidR="00A900C8" w:rsidRPr="0044399E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44399E">
        <w:rPr>
          <w:rFonts w:cs="Arial"/>
          <w:b/>
          <w:color w:val="000000" w:themeColor="text1"/>
          <w:sz w:val="20"/>
        </w:rPr>
        <w:tab/>
      </w:r>
    </w:p>
    <w:p w:rsidR="00A900C8" w:rsidRPr="0044399E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:rsidR="00A900C8" w:rsidRPr="0044399E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tym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poświadczenia kopii dokumentów za ich zgodność z oryginałem*,</w:t>
      </w:r>
    </w:p>
    <w:p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prowadzenia korespondencji w toczącym się postępowaniu*,</w:t>
      </w:r>
    </w:p>
    <w:p w:rsidR="00A900C8" w:rsidRPr="0044399E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lastRenderedPageBreak/>
        <w:tab/>
      </w:r>
      <w:r w:rsidR="00C5247B" w:rsidRPr="0044399E">
        <w:rPr>
          <w:rFonts w:cs="Arial"/>
          <w:color w:val="000000" w:themeColor="text1"/>
          <w:sz w:val="20"/>
        </w:rPr>
        <w:tab/>
      </w:r>
    </w:p>
    <w:p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zawarcia umowy w sprawie zamówienia publicznego*.</w:t>
      </w:r>
    </w:p>
    <w:p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udzielania dalszego pełnomocnictwa*.</w:t>
      </w:r>
    </w:p>
    <w:p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44057B" w:rsidRPr="0044399E">
        <w:rPr>
          <w:rFonts w:cs="Arial"/>
          <w:color w:val="000000" w:themeColor="text1"/>
          <w:sz w:val="20"/>
        </w:rPr>
        <w:tab/>
      </w:r>
    </w:p>
    <w:p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:rsidR="00A900C8" w:rsidRPr="0044399E" w:rsidRDefault="00A900C8" w:rsidP="00A900C8">
      <w:pPr>
        <w:rPr>
          <w:rFonts w:cs="Arial"/>
          <w:i/>
          <w:color w:val="000000" w:themeColor="text1"/>
          <w:szCs w:val="20"/>
        </w:rPr>
      </w:pPr>
      <w:r w:rsidRPr="0044399E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44399E" w:rsidRPr="0044399E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9E" w:rsidRPr="0044399E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4399E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44399E" w:rsidRPr="0044399E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44399E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99E" w:rsidRPr="0044399E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:rsidR="00487B3A" w:rsidRPr="0044399E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44399E" w:rsidSect="003D69E3">
      <w:footerReference w:type="default" r:id="rId8"/>
      <w:headerReference w:type="first" r:id="rId9"/>
      <w:footerReference w:type="first" r:id="rId10"/>
      <w:pgSz w:w="11907" w:h="16840" w:code="9"/>
      <w:pgMar w:top="1418" w:right="1134" w:bottom="1418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5EB" w:rsidRDefault="00BF65EB">
      <w:r>
        <w:separator/>
      </w:r>
    </w:p>
  </w:endnote>
  <w:endnote w:type="continuationSeparator" w:id="0">
    <w:p w:rsidR="00BF65EB" w:rsidRDefault="00BF6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65D" w:rsidRPr="00B36434" w:rsidRDefault="00DF4E03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D35989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054" w:rsidRDefault="00445054" w:rsidP="00445054">
    <w:pPr>
      <w:jc w:val="center"/>
      <w:rPr>
        <w:sz w:val="12"/>
        <w:szCs w:val="12"/>
      </w:rPr>
    </w:pPr>
    <w:r>
      <w:rPr>
        <w:sz w:val="12"/>
        <w:szCs w:val="12"/>
      </w:rPr>
      <w:t>Zamówienie dofinansowane  w ramach operacji typu „Gospodarka wodno-ściekowa” w ramach poddziałania „Wsparcie inwestycji związanych z tworzeniem, ulepszaniem lub rozbudową wszystkich rodzajów małej infrastruktury, w tym inwestycji w energię odnawialną i oszczędzanie energii” w ramach działania „Podstawowe usługi i odnowa wsi na obszarach wiejskich”, objętego Programem Rozwoju Obszarów Wiejskich  na lata 2014-2020</w:t>
    </w:r>
  </w:p>
  <w:p w:rsidR="00445054" w:rsidRDefault="00445054" w:rsidP="00445054">
    <w:pPr>
      <w:pStyle w:val="Stopka"/>
    </w:pPr>
  </w:p>
  <w:p w:rsidR="00445054" w:rsidRDefault="004450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5EB" w:rsidRDefault="00BF65EB">
      <w:r>
        <w:separator/>
      </w:r>
    </w:p>
  </w:footnote>
  <w:footnote w:type="continuationSeparator" w:id="0">
    <w:p w:rsidR="00BF65EB" w:rsidRDefault="00BF6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434" w:rsidRDefault="00B36434" w:rsidP="00EF1A9E">
    <w:pPr>
      <w:pStyle w:val="Nagwek"/>
      <w:jc w:val="center"/>
    </w:pPr>
  </w:p>
  <w:p w:rsidR="00EF1A9E" w:rsidRDefault="00EF1A9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90E"/>
    <w:rsid w:val="00061093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0F75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E66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5054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4553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0738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5E51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49E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5EB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5989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996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38BB"/>
    <w:rsid w:val="00DE4764"/>
    <w:rsid w:val="00DE5057"/>
    <w:rsid w:val="00DE603C"/>
    <w:rsid w:val="00DE69B4"/>
    <w:rsid w:val="00DE7596"/>
    <w:rsid w:val="00DE76C0"/>
    <w:rsid w:val="00DF0870"/>
    <w:rsid w:val="00DF0D82"/>
    <w:rsid w:val="00DF18F1"/>
    <w:rsid w:val="00DF2085"/>
    <w:rsid w:val="00DF26F4"/>
    <w:rsid w:val="00DF2891"/>
    <w:rsid w:val="00DF2F0F"/>
    <w:rsid w:val="00DF31F3"/>
    <w:rsid w:val="00DF3B57"/>
    <w:rsid w:val="00DF489C"/>
    <w:rsid w:val="00DF4E03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DCA"/>
    <w:rsid w:val="00E81F53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BF39EC3-13BC-44EE-9E62-7ABC7CA99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3170C-3944-441E-9EF9-825C3F1D8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Henryka Trzaskalska</cp:lastModifiedBy>
  <cp:revision>60</cp:revision>
  <cp:lastPrinted>2015-03-06T05:37:00Z</cp:lastPrinted>
  <dcterms:created xsi:type="dcterms:W3CDTF">2017-10-04T07:03:00Z</dcterms:created>
  <dcterms:modified xsi:type="dcterms:W3CDTF">2021-07-30T08:02:00Z</dcterms:modified>
</cp:coreProperties>
</file>